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740A55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D94FFC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D94FFC">
        <w:rPr>
          <w:rFonts w:ascii="Times New Roman" w:hAnsi="Times New Roman"/>
          <w:lang w:val="en-US"/>
        </w:rPr>
        <w:t>«_____»________________20</w:t>
      </w:r>
      <w:r w:rsidR="00B63AC3" w:rsidRPr="00D94FFC">
        <w:rPr>
          <w:rFonts w:ascii="Times New Roman" w:hAnsi="Times New Roman"/>
          <w:lang w:val="en-US"/>
        </w:rPr>
        <w:t>2</w:t>
      </w:r>
      <w:r w:rsidR="008D4B0A" w:rsidRPr="00D94FFC">
        <w:rPr>
          <w:rFonts w:ascii="Times New Roman" w:hAnsi="Times New Roman"/>
          <w:lang w:val="en-US"/>
        </w:rPr>
        <w:t>1</w:t>
      </w:r>
    </w:p>
    <w:p w:rsidR="00430D4C" w:rsidRPr="00D94FFC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2D1282">
        <w:rPr>
          <w:rFonts w:ascii="Times New Roman" w:hAnsi="Times New Roman"/>
          <w:sz w:val="24"/>
          <w:szCs w:val="24"/>
        </w:rPr>
        <w:t>За</w:t>
      </w:r>
      <w:r w:rsidR="00642F1C">
        <w:rPr>
          <w:rFonts w:ascii="Times New Roman" w:hAnsi="Times New Roman"/>
          <w:sz w:val="24"/>
          <w:szCs w:val="24"/>
        </w:rPr>
        <w:t>водская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642F1C">
        <w:rPr>
          <w:rFonts w:ascii="Times New Roman" w:hAnsi="Times New Roman"/>
          <w:sz w:val="24"/>
          <w:szCs w:val="24"/>
        </w:rPr>
        <w:t>52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3. Серия, тип постройки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FB201E">
        <w:rPr>
          <w:rFonts w:ascii="Times New Roman" w:hAnsi="Times New Roman"/>
          <w:sz w:val="24"/>
          <w:szCs w:val="24"/>
        </w:rPr>
        <w:t>64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FB201E">
        <w:rPr>
          <w:rFonts w:ascii="Times New Roman" w:hAnsi="Times New Roman"/>
          <w:sz w:val="24"/>
          <w:szCs w:val="24"/>
        </w:rPr>
        <w:t>37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2D1282">
        <w:rPr>
          <w:rFonts w:ascii="Times New Roman" w:hAnsi="Times New Roman"/>
          <w:sz w:val="24"/>
          <w:szCs w:val="24"/>
          <w:u w:val="single"/>
        </w:rPr>
        <w:t>1</w:t>
      </w:r>
      <w:r w:rsidR="00FB201E">
        <w:rPr>
          <w:rFonts w:ascii="Times New Roman" w:hAnsi="Times New Roman"/>
          <w:sz w:val="24"/>
          <w:szCs w:val="24"/>
          <w:u w:val="single"/>
        </w:rPr>
        <w:t>148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FB201E">
        <w:rPr>
          <w:rFonts w:ascii="Times New Roman" w:hAnsi="Times New Roman"/>
          <w:sz w:val="24"/>
          <w:szCs w:val="24"/>
          <w:u w:val="single"/>
        </w:rPr>
        <w:t>340,6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FB201E">
        <w:rPr>
          <w:rFonts w:ascii="Times New Roman" w:hAnsi="Times New Roman"/>
          <w:sz w:val="24"/>
          <w:szCs w:val="24"/>
          <w:u w:val="single"/>
        </w:rPr>
        <w:t>224,4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2D1282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Default="00430D4C" w:rsidP="00D94FFC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282"/>
    <w:rsid w:val="002D19DF"/>
    <w:rsid w:val="002E7419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42F1C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40A55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B7E01"/>
    <w:rsid w:val="00BD2EAA"/>
    <w:rsid w:val="00BD77EF"/>
    <w:rsid w:val="00C0169B"/>
    <w:rsid w:val="00C07CE0"/>
    <w:rsid w:val="00C103A7"/>
    <w:rsid w:val="00C2573D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94FFC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201E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023EB-AE93-40BF-B541-039F2D871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27</cp:revision>
  <cp:lastPrinted>2020-12-15T08:46:00Z</cp:lastPrinted>
  <dcterms:created xsi:type="dcterms:W3CDTF">2020-12-15T10:58:00Z</dcterms:created>
  <dcterms:modified xsi:type="dcterms:W3CDTF">2021-04-14T14:29:00Z</dcterms:modified>
</cp:coreProperties>
</file>